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16178" w14:textId="2548015C" w:rsidR="00CA2D8C" w:rsidRPr="00997F55" w:rsidRDefault="00997F55" w:rsidP="00997F55">
      <w:pPr>
        <w:spacing w:before="4" w:line="200" w:lineRule="exact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Jacque Ferrell</w:t>
      </w:r>
    </w:p>
    <w:p w14:paraId="39F97878" w14:textId="77777777" w:rsidR="00997F55" w:rsidRDefault="00BD33E8" w:rsidP="00997F55">
      <w:pPr>
        <w:ind w:left="100"/>
        <w:rPr>
          <w:rFonts w:ascii="Calibri" w:hAnsi="Calibri" w:cs="Calibri"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: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="00997F55">
        <w:rPr>
          <w:rFonts w:ascii="Calibri" w:hAnsi="Calibri" w:cs="Calibri"/>
          <w:sz w:val="22"/>
          <w:szCs w:val="22"/>
        </w:rPr>
        <w:t>Jacque Ferrell</w:t>
      </w:r>
    </w:p>
    <w:p w14:paraId="04C2CA28" w14:textId="35C0A151" w:rsidR="00CA2D8C" w:rsidRPr="00997F55" w:rsidRDefault="00BD33E8" w:rsidP="00997F55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D.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.B.: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embe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15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98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</w:p>
    <w:p w14:paraId="3FD2174E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rit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: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</w:p>
    <w:p w14:paraId="79D4DCB4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Nat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: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RLANDS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</w:t>
      </w:r>
    </w:p>
    <w:p w14:paraId="7623EFA1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: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: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tch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;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nt: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ngl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Ger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;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l: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</w:p>
    <w:p w14:paraId="5BACF8A2" w14:textId="77777777" w:rsidR="00CA2D8C" w:rsidRPr="00997F55" w:rsidRDefault="00CA2D8C">
      <w:pPr>
        <w:spacing w:before="6" w:line="20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5CB5684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uca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: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dho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34C2BC80" w14:textId="77777777" w:rsidR="00CA2D8C" w:rsidRPr="00997F55" w:rsidRDefault="00BD33E8">
      <w:pPr>
        <w:spacing w:before="4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99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dmi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ndho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2DC65D55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: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or 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Jun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3</w:t>
      </w:r>
    </w:p>
    <w:p w14:paraId="2DF74FC2" w14:textId="77777777" w:rsidR="00CA2D8C" w:rsidRPr="00997F55" w:rsidRDefault="00BD33E8">
      <w:pPr>
        <w:spacing w:line="200" w:lineRule="exact"/>
        <w:ind w:left="2004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 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mbe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4</w:t>
      </w:r>
    </w:p>
    <w:p w14:paraId="03BBA311" w14:textId="77777777" w:rsidR="00CA2D8C" w:rsidRPr="00997F55" w:rsidRDefault="00BD33E8">
      <w:pPr>
        <w:spacing w:line="200" w:lineRule="exact"/>
        <w:ind w:left="2004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sk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</w:p>
    <w:p w14:paraId="506B71A1" w14:textId="77777777" w:rsidR="00CA2D8C" w:rsidRPr="00997F55" w:rsidRDefault="00BD33E8">
      <w:pPr>
        <w:spacing w:line="200" w:lineRule="exact"/>
        <w:ind w:left="2004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 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(Her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20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6</w:t>
      </w:r>
    </w:p>
    <w:p w14:paraId="44F31F01" w14:textId="77777777" w:rsidR="00CA2D8C" w:rsidRPr="00997F55" w:rsidRDefault="00BD33E8">
      <w:pPr>
        <w:spacing w:before="2"/>
        <w:ind w:left="1994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(Z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olle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Jul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</w:p>
    <w:p w14:paraId="3DF94A52" w14:textId="77777777" w:rsidR="00CA2D8C" w:rsidRPr="00997F55" w:rsidRDefault="00CA2D8C">
      <w:pPr>
        <w:spacing w:before="13" w:line="26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FA50747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PL</w:t>
      </w:r>
      <w:r w:rsidRPr="00997F55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YING</w:t>
      </w:r>
      <w:r w:rsidRPr="00997F55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/>
          <w:iCs/>
          <w:spacing w:val="3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:</w:t>
      </w:r>
      <w:r w:rsidRPr="00997F55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ua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rd</w:t>
      </w:r>
    </w:p>
    <w:p w14:paraId="19150051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1996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99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nee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Hol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)</w:t>
      </w:r>
    </w:p>
    <w:p w14:paraId="55B9EEE1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199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7         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Pre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-se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</w:p>
    <w:p w14:paraId="590E0434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1997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99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/A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(Hol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99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ns</w:t>
      </w:r>
    </w:p>
    <w:p w14:paraId="09C43043" w14:textId="77777777" w:rsidR="00CA2D8C" w:rsidRPr="00997F55" w:rsidRDefault="00BD33E8">
      <w:pPr>
        <w:spacing w:before="2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1999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rk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e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(Korac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)</w:t>
      </w:r>
    </w:p>
    <w:p w14:paraId="467C26FF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fi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ls</w:t>
      </w:r>
    </w:p>
    <w:p w14:paraId="23F0E85E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2001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(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;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&amp; 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Q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rterfi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ls</w:t>
      </w:r>
    </w:p>
    <w:p w14:paraId="6C0F2EEB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2002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IBA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Cup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&amp; 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Cup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ls</w:t>
      </w:r>
    </w:p>
    <w:p w14:paraId="1D87E63C" w14:textId="77777777" w:rsidR="00CA2D8C" w:rsidRPr="00997F55" w:rsidRDefault="00CA2D8C">
      <w:pPr>
        <w:spacing w:before="2" w:line="24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1983ED4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ING</w:t>
      </w:r>
      <w:r w:rsidRPr="00997F55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/>
          <w:iCs/>
          <w:sz w:val="22"/>
          <w:szCs w:val="22"/>
        </w:rPr>
        <w:t>:</w:t>
      </w:r>
    </w:p>
    <w:p w14:paraId="48AEF2E1" w14:textId="77777777" w:rsidR="00CA2D8C" w:rsidRPr="00997F55" w:rsidRDefault="00BD33E8">
      <w:pPr>
        <w:spacing w:line="24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2002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position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position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uni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r Pr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og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 xml:space="preserve">P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8"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3"/>
          <w:position w:val="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6"/>
          <w:position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h</w:t>
      </w:r>
    </w:p>
    <w:p w14:paraId="7AA86D7D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2003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Q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tro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-D1)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: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Apr.'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 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ana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m</w:t>
      </w:r>
    </w:p>
    <w:p w14:paraId="2A7D5237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NG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EST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 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EVER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Prof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24C7E0EC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anage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agu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&amp;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5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230C8884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BEL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IUM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CUP 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</w:p>
    <w:p w14:paraId="32DDEE12" w14:textId="77777777" w:rsidR="00CA2D8C" w:rsidRPr="00997F55" w:rsidRDefault="00BD33E8">
      <w:pPr>
        <w:spacing w:before="1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9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9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6"/>
          <w:position w:val="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se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ons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0702F246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2003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uni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 Pr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m</w:t>
      </w:r>
    </w:p>
    <w:p w14:paraId="171510B8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&amp; 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P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</w:p>
    <w:p w14:paraId="1E2F198B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2004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-D1)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h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&amp;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 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-Up</w:t>
      </w:r>
    </w:p>
    <w:p w14:paraId="0FF3B3E7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2004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uni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 Pr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m</w:t>
      </w:r>
    </w:p>
    <w:p w14:paraId="1349668F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P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</w:p>
    <w:p w14:paraId="01F033ED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pla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ion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</w:p>
    <w:p w14:paraId="7704B282" w14:textId="77777777" w:rsidR="00CA2D8C" w:rsidRPr="00997F55" w:rsidRDefault="00BD33E8">
      <w:pPr>
        <w:spacing w:before="71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2004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Pr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Und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-0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rd</w:t>
      </w:r>
    </w:p>
    <w:p w14:paraId="0A4113E7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NS</w:t>
      </w:r>
    </w:p>
    <w:p w14:paraId="7DA533E5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2005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-D1)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h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elgi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&amp;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 Ch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</w:p>
    <w:p w14:paraId="45C4D41F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ULEB 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P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HT</w:t>
      </w:r>
    </w:p>
    <w:p w14:paraId="2B0A93E3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2006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-Pr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IN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M</w:t>
      </w:r>
    </w:p>
    <w:p w14:paraId="4FD83126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2006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-D1)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 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</w:p>
    <w:p w14:paraId="33E255CC" w14:textId="77777777" w:rsidR="00CA2D8C" w:rsidRPr="00997F55" w:rsidRDefault="00BD33E8">
      <w:pPr>
        <w:spacing w:before="33"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2007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8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position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position w:val="-1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-Ha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m-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D1)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h</w:t>
      </w:r>
    </w:p>
    <w:p w14:paraId="0D024888" w14:textId="77777777" w:rsidR="00CA2D8C" w:rsidRPr="00997F55" w:rsidRDefault="00CA2D8C">
      <w:pPr>
        <w:spacing w:before="9" w:line="16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BA53F95" w14:textId="77777777" w:rsidR="00CA2D8C" w:rsidRPr="00997F55" w:rsidRDefault="00BD33E8">
      <w:pPr>
        <w:ind w:left="820"/>
        <w:rPr>
          <w:rFonts w:asciiTheme="minorHAnsi" w:hAnsiTheme="minorHAnsi" w:cstheme="minorHAnsi"/>
          <w:bCs/>
          <w:iCs/>
          <w:sz w:val="22"/>
          <w:szCs w:val="22"/>
        </w:rPr>
        <w:sectPr w:rsidR="00CA2D8C" w:rsidRPr="00997F55">
          <w:type w:val="continuous"/>
          <w:pgSz w:w="12240" w:h="15840"/>
          <w:pgMar w:top="500" w:right="600" w:bottom="280" w:left="620" w:header="720" w:footer="720" w:gutter="0"/>
          <w:cols w:space="720"/>
        </w:sectPr>
      </w:pP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Pro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ssin</w:t>
      </w:r>
      <w:r w:rsidRPr="00997F55">
        <w:rPr>
          <w:rFonts w:asciiTheme="minorHAnsi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or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ag</w:t>
      </w:r>
      <w:r w:rsidRPr="00997F55">
        <w:rPr>
          <w:rFonts w:asciiTheme="minorHAnsi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nt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hAnsiTheme="minorHAnsi" w:cstheme="minorHAnsi"/>
          <w:bCs/>
          <w:iCs/>
          <w:spacing w:val="-5"/>
          <w:sz w:val="22"/>
          <w:szCs w:val="22"/>
        </w:rPr>
        <w:t>I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c.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 xml:space="preserve">                                                         </w:t>
      </w:r>
      <w:r w:rsidRPr="00997F55">
        <w:rPr>
          <w:rFonts w:asciiTheme="minorHAnsi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P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 xml:space="preserve">1 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 xml:space="preserve">f 5                                                                      </w:t>
      </w:r>
      <w:r w:rsidRPr="00997F55">
        <w:rPr>
          <w:rFonts w:asciiTheme="minorHAnsi" w:hAnsiTheme="minorHAnsi" w:cstheme="minorHAnsi"/>
          <w:bCs/>
          <w:iCs/>
          <w:spacing w:val="39"/>
          <w:sz w:val="22"/>
          <w:szCs w:val="22"/>
        </w:rPr>
        <w:t xml:space="preserve"> 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J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an</w:t>
      </w:r>
      <w:r w:rsidRPr="00997F55">
        <w:rPr>
          <w:rFonts w:asciiTheme="minorHAnsi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j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k</w:t>
      </w:r>
      <w:r w:rsidRPr="00997F55">
        <w:rPr>
          <w:rFonts w:asciiTheme="minorHAnsi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hAnsiTheme="minorHAnsi" w:cstheme="minorHAnsi"/>
          <w:bCs/>
          <w:iCs/>
          <w:spacing w:val="-1"/>
          <w:sz w:val="22"/>
          <w:szCs w:val="22"/>
        </w:rPr>
        <w:t>r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hAnsiTheme="minorHAnsi" w:cstheme="minorHAnsi"/>
          <w:bCs/>
          <w:iCs/>
          <w:sz w:val="22"/>
          <w:szCs w:val="22"/>
        </w:rPr>
        <w:t>me</w:t>
      </w:r>
    </w:p>
    <w:p w14:paraId="7D84F71D" w14:textId="77777777" w:rsidR="00CA2D8C" w:rsidRPr="00997F55" w:rsidRDefault="00BD33E8">
      <w:pPr>
        <w:spacing w:before="84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lastRenderedPageBreak/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IBA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EUR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&amp; 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elgia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&amp;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6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</w:p>
    <w:p w14:paraId="71091861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2008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-Ha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m-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D1)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Lea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&amp;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 Se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-Up</w:t>
      </w:r>
    </w:p>
    <w:p w14:paraId="04F94365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EuroC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6</w:t>
      </w:r>
    </w:p>
    <w:p w14:paraId="699B1A6F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9        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Nat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</w:p>
    <w:p w14:paraId="7E51FC9F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fir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 for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</w:p>
    <w:p w14:paraId="2A5559F9" w14:textId="77777777" w:rsidR="00CA2D8C" w:rsidRPr="00997F55" w:rsidRDefault="00BD33E8">
      <w:pPr>
        <w:spacing w:before="33"/>
        <w:ind w:left="67" w:right="4686"/>
        <w:jc w:val="center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2009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01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-Ha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m-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D1)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 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P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</w:p>
    <w:p w14:paraId="276962D3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Q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 the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uroCh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</w:p>
    <w:p w14:paraId="1101096E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6FD36D17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0         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Dut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Nat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</w:p>
    <w:p w14:paraId="1D0D0B09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Nord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Cup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186D1F87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Ger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 OT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2D5F4DEB" w14:textId="77777777" w:rsidR="00CA2D8C" w:rsidRPr="00997F55" w:rsidRDefault="00BD33E8">
      <w:pPr>
        <w:spacing w:before="2"/>
        <w:ind w:left="67" w:right="4872"/>
        <w:jc w:val="center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-Pr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3C3CFBF9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</w:p>
    <w:p w14:paraId="0A9B63DD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e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DT,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 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</w:p>
    <w:p w14:paraId="0652D80D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mbu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rg</w:t>
      </w:r>
    </w:p>
    <w:p w14:paraId="33371821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Cup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rg 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1</w:t>
      </w:r>
    </w:p>
    <w:p w14:paraId="63A586AC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ona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</w:p>
    <w:p w14:paraId="602C68C5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</w:p>
    <w:p w14:paraId="22BC4A2D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3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cen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rs</w:t>
      </w:r>
    </w:p>
    <w:p w14:paraId="2C765673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ue)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/Ho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(NB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</w:p>
    <w:p w14:paraId="52DF32CC" w14:textId="77777777" w:rsidR="00CA2D8C" w:rsidRPr="00997F55" w:rsidRDefault="00BD33E8">
      <w:pPr>
        <w:spacing w:before="36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 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ess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oha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NBA’s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agu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</w:p>
    <w:p w14:paraId="57AC9EB7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DL 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1451ADD2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cas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fir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1C8614E0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r-up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8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11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5EDBA911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DL 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eep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).</w:t>
      </w:r>
    </w:p>
    <w:p w14:paraId="2BF1ED42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7B27CF05" w14:textId="77777777" w:rsidR="00CA2D8C" w:rsidRPr="00997F55" w:rsidRDefault="00BD33E8">
      <w:pPr>
        <w:spacing w:line="18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rd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es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rgin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 xml:space="preserve">f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9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er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&amp;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hi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rd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es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 xml:space="preserve">ry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ain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90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Jan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19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11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.</w:t>
      </w:r>
    </w:p>
    <w:p w14:paraId="413DEF0C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fra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ord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position w:val="-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es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position w:val="-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 xml:space="preserve">&amp;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tie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>'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eag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rk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 xml:space="preserve"> 3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9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9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7"/>
          <w:position w:val="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gu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position w:val="-1"/>
          <w:sz w:val="22"/>
          <w:szCs w:val="22"/>
        </w:rPr>
        <w:t>hi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position w:val="-1"/>
          <w:sz w:val="22"/>
          <w:szCs w:val="22"/>
        </w:rPr>
        <w:t>ry</w:t>
      </w:r>
    </w:p>
    <w:p w14:paraId="00087F7F" w14:textId="77777777" w:rsidR="00CA2D8C" w:rsidRPr="00997F55" w:rsidRDefault="00BD33E8">
      <w:pPr>
        <w:spacing w:before="4"/>
        <w:ind w:left="1121" w:right="6381"/>
        <w:jc w:val="center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103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610FE056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alua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391E1BBC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ts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abo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fe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oun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abi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531AD044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llo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ad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ts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:</w:t>
      </w:r>
    </w:p>
    <w:p w14:paraId="46B499CB" w14:textId="77777777" w:rsidR="00CA2D8C" w:rsidRPr="00997F55" w:rsidRDefault="00BD33E8">
      <w:pPr>
        <w:spacing w:line="200" w:lineRule="exact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 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Hou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cke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</w:p>
    <w:p w14:paraId="197CD977" w14:textId="77777777" w:rsidR="00CA2D8C" w:rsidRPr="00997F55" w:rsidRDefault="00BD33E8">
      <w:pPr>
        <w:spacing w:before="2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ku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rds</w:t>
      </w:r>
    </w:p>
    <w:p w14:paraId="65AF601A" w14:textId="77777777" w:rsidR="00CA2D8C" w:rsidRPr="00997F55" w:rsidRDefault="00BD33E8">
      <w:pPr>
        <w:spacing w:line="200" w:lineRule="exact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wa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ck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/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rlot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ts</w:t>
      </w:r>
    </w:p>
    <w:p w14:paraId="1406B64A" w14:textId="77777777" w:rsidR="00CA2D8C" w:rsidRPr="00997F55" w:rsidRDefault="00BD33E8">
      <w:pPr>
        <w:spacing w:line="200" w:lineRule="exact"/>
        <w:ind w:left="1608" w:right="6256"/>
        <w:jc w:val="center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Je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rs</w:t>
      </w:r>
    </w:p>
    <w:p w14:paraId="608BFD7D" w14:textId="77777777" w:rsidR="00CA2D8C" w:rsidRPr="00997F55" w:rsidRDefault="00BD33E8">
      <w:pPr>
        <w:spacing w:line="200" w:lineRule="exact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Hou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cke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/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</w:p>
    <w:p w14:paraId="75887E9F" w14:textId="77777777" w:rsidR="00CA2D8C" w:rsidRPr="00997F55" w:rsidRDefault="00BD33E8">
      <w:pPr>
        <w:spacing w:before="2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nde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6e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</w:p>
    <w:p w14:paraId="106E8E47" w14:textId="77777777" w:rsidR="00CA2D8C" w:rsidRPr="00997F55" w:rsidRDefault="00BD33E8">
      <w:pPr>
        <w:spacing w:line="200" w:lineRule="exact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Je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Horn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ts</w:t>
      </w:r>
    </w:p>
    <w:p w14:paraId="7C54FEA6" w14:textId="77777777" w:rsidR="00CA2D8C" w:rsidRPr="00997F55" w:rsidRDefault="00BD33E8">
      <w:pPr>
        <w:spacing w:line="200" w:lineRule="exact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habee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 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Hou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cke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9</w:t>
      </w:r>
    </w:p>
    <w:p w14:paraId="63BA23BC" w14:textId="77777777" w:rsidR="00CA2D8C" w:rsidRPr="00997F55" w:rsidRDefault="00BD33E8">
      <w:pPr>
        <w:spacing w:line="200" w:lineRule="exact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Hou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cke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ts</w:t>
      </w:r>
    </w:p>
    <w:p w14:paraId="76F9BFD5" w14:textId="77777777" w:rsidR="00CA2D8C" w:rsidRPr="00997F55" w:rsidRDefault="00BD33E8">
      <w:pPr>
        <w:spacing w:line="200" w:lineRule="exact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ickel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</w:p>
    <w:p w14:paraId="664134BB" w14:textId="77777777" w:rsidR="00CA2D8C" w:rsidRPr="00997F55" w:rsidRDefault="00BD33E8">
      <w:pPr>
        <w:spacing w:before="2"/>
        <w:ind w:left="164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</w:p>
    <w:p w14:paraId="6E90C891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re</w:t>
      </w:r>
    </w:p>
    <w:p w14:paraId="436B4C53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cke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ze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pla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</w:p>
    <w:p w14:paraId="065BEA7E" w14:textId="77777777" w:rsidR="00CA2D8C" w:rsidRPr="00997F55" w:rsidRDefault="00BD33E8">
      <w:pPr>
        <w:spacing w:before="4"/>
        <w:ind w:left="1152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t.</w:t>
      </w:r>
    </w:p>
    <w:p w14:paraId="0F3F8B30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get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okes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13CB78BF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oke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pla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wa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ck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co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ck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rlotte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ts</w:t>
      </w:r>
    </w:p>
    <w:p w14:paraId="7FE3F5B9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n.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011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-Pr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 Nat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8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ipa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</w:p>
    <w:p w14:paraId="6756BF34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Joh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7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ges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 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</w:p>
    <w:p w14:paraId="05F2179E" w14:textId="77777777" w:rsidR="00CA2D8C" w:rsidRPr="00997F55" w:rsidRDefault="00BD33E8">
      <w:pPr>
        <w:spacing w:before="33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r-up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EB 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Lea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1</w:t>
      </w:r>
    </w:p>
    <w:p w14:paraId="3380C730" w14:textId="77777777" w:rsidR="00CA2D8C" w:rsidRPr="00997F55" w:rsidRDefault="00BD33E8">
      <w:pPr>
        <w:spacing w:before="35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lastRenderedPageBreak/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tori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 Di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WCAA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Aris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</w:p>
    <w:p w14:paraId="6E665E84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nts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3</w:t>
      </w:r>
    </w:p>
    <w:p w14:paraId="6844E53D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VP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ame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 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VP.</w:t>
      </w:r>
    </w:p>
    <w:p w14:paraId="361B3598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‘F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ture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4CE3D94A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gani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‘pr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tti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ske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ll’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men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5C13DA40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Net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00A8B873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gro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63B8B62B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tou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g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g.</w:t>
      </w:r>
    </w:p>
    <w:p w14:paraId="403177C6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dz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</w:p>
    <w:p w14:paraId="44CCB84D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SLO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!</w:t>
      </w:r>
    </w:p>
    <w:p w14:paraId="7CC745D9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03CF9AE9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d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OF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HE 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!</w:t>
      </w:r>
    </w:p>
    <w:p w14:paraId="4E768089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4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n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!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!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!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6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hip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332DE1D6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oma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Fi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hou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age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023D8EF6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7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Prie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 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!</w:t>
      </w:r>
    </w:p>
    <w:p w14:paraId="0EA21A09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  <w:sectPr w:rsidR="00CA2D8C" w:rsidRPr="00997F55">
          <w:footerReference w:type="default" r:id="rId7"/>
          <w:pgSz w:w="12240" w:h="15840"/>
          <w:pgMar w:top="520" w:right="660" w:bottom="280" w:left="620" w:header="0" w:footer="574" w:gutter="0"/>
          <w:pgNumType w:start="2"/>
          <w:cols w:space="720"/>
        </w:sect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uro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tra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1.</w:t>
      </w:r>
    </w:p>
    <w:p w14:paraId="7BCD7441" w14:textId="77777777" w:rsidR="00CA2D8C" w:rsidRPr="00997F55" w:rsidRDefault="00BD33E8">
      <w:pPr>
        <w:spacing w:before="70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lastRenderedPageBreak/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1s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ula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13F1E02C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lea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lea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4131A385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8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top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f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ula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pla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285AED40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off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8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g.</w:t>
      </w:r>
    </w:p>
    <w:p w14:paraId="434C721D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pla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wa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bes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g.</w:t>
      </w:r>
    </w:p>
    <w:p w14:paraId="66C28F69" w14:textId="77777777" w:rsidR="00CA2D8C" w:rsidRPr="00997F55" w:rsidRDefault="00BD33E8">
      <w:pPr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 Dut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aske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 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7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510496EB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/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6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ges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h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Leag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381EA52A" w14:textId="77777777" w:rsidR="00CA2D8C" w:rsidRPr="00997F55" w:rsidRDefault="00BD33E8">
      <w:pPr>
        <w:spacing w:before="2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fi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his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ak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</w:p>
    <w:p w14:paraId="0AB31666" w14:textId="77777777" w:rsidR="00CA2D8C" w:rsidRPr="00997F55" w:rsidRDefault="00BD33E8">
      <w:pPr>
        <w:spacing w:line="200" w:lineRule="exact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ak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ia</w:t>
      </w:r>
    </w:p>
    <w:p w14:paraId="136F0E3D" w14:textId="77777777" w:rsidR="00CA2D8C" w:rsidRPr="00997F55" w:rsidRDefault="00BD33E8">
      <w:pPr>
        <w:spacing w:before="4"/>
        <w:ind w:left="105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ak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pla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26820311" w14:textId="77777777" w:rsidR="00CA2D8C" w:rsidRPr="00997F55" w:rsidRDefault="00CA2D8C">
      <w:pPr>
        <w:spacing w:before="1" w:line="20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4BC72E6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EVISION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:</w:t>
      </w:r>
    </w:p>
    <w:p w14:paraId="2C90C596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0        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for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IVE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Lea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mbe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0 -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embe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</w:p>
    <w:p w14:paraId="48F8D1C6" w14:textId="77777777" w:rsidR="00CA2D8C" w:rsidRPr="00997F55" w:rsidRDefault="00BD33E8">
      <w:pPr>
        <w:spacing w:line="200" w:lineRule="exact"/>
        <w:ind w:left="100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Pr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NBA De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elo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men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10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kin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elgi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</w:p>
    <w:p w14:paraId="0C94814F" w14:textId="77777777" w:rsidR="00CA2D8C" w:rsidRPr="00997F55" w:rsidRDefault="00BD33E8">
      <w:pPr>
        <w:spacing w:before="4"/>
        <w:ind w:left="1104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gia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n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Lea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</w:p>
    <w:p w14:paraId="38316826" w14:textId="77777777" w:rsidR="00CA2D8C" w:rsidRPr="00997F55" w:rsidRDefault="00BD33E8">
      <w:pPr>
        <w:spacing w:line="200" w:lineRule="exact"/>
        <w:ind w:left="100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RST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 CO-C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VE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SKET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ES IN BEL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IUM</w:t>
      </w:r>
    </w:p>
    <w:p w14:paraId="5A755956" w14:textId="77777777" w:rsidR="00CA2D8C" w:rsidRPr="00997F55" w:rsidRDefault="00CA2D8C">
      <w:pPr>
        <w:spacing w:before="2" w:line="24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2F128C8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UT: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 Brit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006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</w:p>
    <w:p w14:paraId="58B67A1D" w14:textId="77777777" w:rsidR="00CA2D8C" w:rsidRPr="00997F55" w:rsidRDefault="00BD33E8">
      <w:pPr>
        <w:spacing w:line="200" w:lineRule="exact"/>
        <w:ind w:left="100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oug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</w:p>
    <w:p w14:paraId="6B77953B" w14:textId="77777777" w:rsidR="00CA2D8C" w:rsidRPr="00997F55" w:rsidRDefault="00BD33E8">
      <w:pPr>
        <w:spacing w:before="33"/>
        <w:ind w:left="100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tha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GB 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oug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</w:p>
    <w:p w14:paraId="65A4EB72" w14:textId="77777777" w:rsidR="00CA2D8C" w:rsidRPr="00997F55" w:rsidRDefault="00BD33E8">
      <w:pPr>
        <w:spacing w:before="33"/>
        <w:ind w:left="100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uro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</w:p>
    <w:p w14:paraId="02E96DBA" w14:textId="77777777" w:rsidR="00CA2D8C" w:rsidRPr="00997F55" w:rsidRDefault="00BD33E8">
      <w:pPr>
        <w:spacing w:before="33"/>
        <w:ind w:left="100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qu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</w:p>
    <w:p w14:paraId="50232EF8" w14:textId="77777777" w:rsidR="00CA2D8C" w:rsidRPr="00997F55" w:rsidRDefault="00BD33E8">
      <w:pPr>
        <w:spacing w:before="33"/>
        <w:ind w:left="100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uro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uan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</w:p>
    <w:p w14:paraId="70CDB4FD" w14:textId="77777777" w:rsidR="00CA2D8C" w:rsidRPr="00997F55" w:rsidRDefault="00BD33E8">
      <w:pPr>
        <w:spacing w:before="33"/>
        <w:ind w:left="1003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7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&amp;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</w:p>
    <w:p w14:paraId="1EA53709" w14:textId="77777777" w:rsidR="00CA2D8C" w:rsidRPr="00997F55" w:rsidRDefault="00CA2D8C">
      <w:pPr>
        <w:spacing w:before="15" w:line="26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33D281D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Prof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:</w:t>
      </w:r>
    </w:p>
    <w:p w14:paraId="1C38C431" w14:textId="77777777" w:rsidR="00CA2D8C" w:rsidRPr="00997F55" w:rsidRDefault="00BD33E8">
      <w:pPr>
        <w:spacing w:before="3" w:line="200" w:lineRule="exact"/>
        <w:ind w:left="100" w:right="172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Joh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ja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ccess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&amp;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rk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ld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bee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g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suc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Chris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Rio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DL)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nd</w:t>
      </w:r>
    </w:p>
    <w:p w14:paraId="48CB559B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NBA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umme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Te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01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8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hil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Bree</w:t>
      </w:r>
    </w:p>
    <w:p w14:paraId="3B9FF1ED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-Ha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(B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a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or 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Bri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Nat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</w:p>
    <w:p w14:paraId="0210EA0B" w14:textId="77777777" w:rsidR="00CA2D8C" w:rsidRPr="00997F55" w:rsidRDefault="00BD33E8">
      <w:pPr>
        <w:spacing w:before="4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bee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.</w:t>
      </w:r>
    </w:p>
    <w:p w14:paraId="5DEF4C69" w14:textId="77777777" w:rsidR="00CA2D8C" w:rsidRPr="00997F55" w:rsidRDefault="00CA2D8C">
      <w:pPr>
        <w:spacing w:before="7" w:line="20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0533CA0" w14:textId="77777777" w:rsidR="00CA2D8C" w:rsidRPr="00997F55" w:rsidRDefault="00BD33E8">
      <w:pPr>
        <w:spacing w:line="200" w:lineRule="exact"/>
        <w:ind w:left="100" w:right="13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Joh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a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/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6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sc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/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6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5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5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up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-to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org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iz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lf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 xml:space="preserve">w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ga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ppo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uni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ty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pe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fe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cul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ua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bo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th</w:t>
      </w:r>
    </w:p>
    <w:p w14:paraId="5449A6DB" w14:textId="77777777" w:rsidR="00CA2D8C" w:rsidRPr="00997F55" w:rsidRDefault="00BD33E8">
      <w:pPr>
        <w:spacing w:line="200" w:lineRule="exact"/>
        <w:ind w:left="100" w:right="222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t.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8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up-to-d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rn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s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 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igh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loca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ex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Fas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 Dr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Fas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or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gam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</w:p>
    <w:p w14:paraId="28930C82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2C538EC0" w14:textId="77777777" w:rsidR="00CA2D8C" w:rsidRPr="00997F55" w:rsidRDefault="00CA2D8C">
      <w:pPr>
        <w:spacing w:before="16" w:line="26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C982615" w14:textId="77777777" w:rsidR="00CA2D8C" w:rsidRPr="00997F55" w:rsidRDefault="00BD33E8">
      <w:pPr>
        <w:ind w:left="100" w:right="239"/>
        <w:jc w:val="both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pro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ex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tre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ica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d,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s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 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n,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of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 ori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 org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za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ak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13F9AE4D" w14:textId="77777777" w:rsidR="00CA2D8C" w:rsidRPr="00997F55" w:rsidRDefault="00CA2D8C">
      <w:pPr>
        <w:spacing w:before="2" w:line="24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CA07C10" w14:textId="77777777" w:rsidR="00CA2D8C" w:rsidRPr="00997F55" w:rsidRDefault="00BD33E8">
      <w:pPr>
        <w:ind w:left="100" w:right="114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ork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s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 Chr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nio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s &amp;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 (Curr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inaul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 &amp;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d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63C46593" w14:textId="77777777" w:rsidR="00CA2D8C" w:rsidRPr="00997F55" w:rsidRDefault="00CA2D8C">
      <w:pPr>
        <w:spacing w:before="6" w:line="20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79AAAC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Duti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x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-Ha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56953C09" w14:textId="77777777" w:rsidR="00CA2D8C" w:rsidRPr="00997F55" w:rsidRDefault="00BD33E8">
      <w:pPr>
        <w:spacing w:before="3"/>
        <w:ind w:left="100" w:right="24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rge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f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uri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g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B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 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f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362CFDE9" w14:textId="77777777" w:rsidR="00CA2D8C" w:rsidRPr="00997F55" w:rsidRDefault="00BD33E8">
      <w:pPr>
        <w:spacing w:before="2"/>
        <w:ind w:left="100" w:right="44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lastRenderedPageBreak/>
        <w:t>RES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S: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8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onl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9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position w:val="9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8"/>
          <w:position w:val="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to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q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rop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Cup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bea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hom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 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7715B460" w14:textId="77777777" w:rsidR="00CA2D8C" w:rsidRPr="00997F55" w:rsidRDefault="00BD33E8">
      <w:pPr>
        <w:spacing w:before="6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2007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8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EUR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P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&amp;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&amp;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Cup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</w:p>
    <w:p w14:paraId="16B5B3D3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2008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uroCh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16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&amp;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 S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-Up</w:t>
      </w:r>
    </w:p>
    <w:p w14:paraId="53C05D53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2009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01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BEL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 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 xml:space="preserve">P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FO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R,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Q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for 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uroCh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</w:p>
    <w:p w14:paraId="15C9116C" w14:textId="77777777" w:rsidR="00CA2D8C" w:rsidRPr="00997F55" w:rsidRDefault="00CA2D8C">
      <w:pPr>
        <w:spacing w:before="19" w:line="22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DAE0EA9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Duti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 U20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Nat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 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9</w:t>
      </w:r>
    </w:p>
    <w:p w14:paraId="79754C99" w14:textId="77777777" w:rsidR="00CA2D8C" w:rsidRPr="00997F55" w:rsidRDefault="00BD33E8">
      <w:pPr>
        <w:spacing w:before="6" w:line="200" w:lineRule="exact"/>
        <w:ind w:left="100" w:right="301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furn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nd the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position w:val="9"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spacing w:val="18"/>
          <w:position w:val="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Nat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2408764E" w14:textId="77777777" w:rsidR="00CA2D8C" w:rsidRPr="00997F55" w:rsidRDefault="00BD33E8">
      <w:pPr>
        <w:spacing w:before="1" w:line="18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oa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3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position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au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eck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og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 xml:space="preserve"> hi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pas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4"/>
          <w:position w:val="-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20</w:t>
      </w:r>
      <w:r w:rsidRPr="00997F55">
        <w:rPr>
          <w:rFonts w:asciiTheme="minorHAnsi" w:eastAsia="Arial" w:hAnsiTheme="minorHAnsi" w:cstheme="minorHAnsi"/>
          <w:bCs/>
          <w:iCs/>
          <w:spacing w:val="-2"/>
          <w:position w:val="-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position w:val="-1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position w:val="-1"/>
          <w:sz w:val="22"/>
          <w:szCs w:val="22"/>
        </w:rPr>
        <w:t>.</w:t>
      </w:r>
    </w:p>
    <w:p w14:paraId="73AF5763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S: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e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position w:val="9"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spacing w:val="18"/>
          <w:position w:val="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U20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hod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28B874FE" w14:textId="77777777" w:rsidR="00CA2D8C" w:rsidRPr="00997F55" w:rsidRDefault="00CA2D8C">
      <w:pPr>
        <w:spacing w:before="8" w:line="20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76CE9D9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Duti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(Be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t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7</w:t>
      </w:r>
    </w:p>
    <w:p w14:paraId="3853FECD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  <w:sectPr w:rsidR="00CA2D8C" w:rsidRPr="00997F55">
          <w:pgSz w:w="12240" w:h="15840"/>
          <w:pgMar w:top="500" w:right="620" w:bottom="280" w:left="620" w:header="0" w:footer="574" w:gutter="0"/>
          <w:cols w:space="720"/>
        </w:sectPr>
      </w:pP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Yea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Chris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).</w:t>
      </w:r>
    </w:p>
    <w:p w14:paraId="0962D791" w14:textId="77777777" w:rsidR="00CA2D8C" w:rsidRPr="00997F55" w:rsidRDefault="00BD33E8">
      <w:pPr>
        <w:spacing w:before="72"/>
        <w:ind w:left="100" w:right="85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lastRenderedPageBreak/>
        <w:t>Joh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6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g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furn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nt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trat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5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Joha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o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rge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uri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spacing w:val="6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2FF48807" w14:textId="77777777" w:rsidR="00CA2D8C" w:rsidRPr="00997F55" w:rsidRDefault="00BD33E8">
      <w:pPr>
        <w:spacing w:before="2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S: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20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position w:val="9"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spacing w:val="18"/>
          <w:position w:val="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 Bre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Q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uali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e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position w:val="9"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spacing w:val="16"/>
          <w:position w:val="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the</w:t>
      </w:r>
    </w:p>
    <w:p w14:paraId="531350C7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ULEB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270ED323" w14:textId="77777777" w:rsidR="00CA2D8C" w:rsidRPr="00997F55" w:rsidRDefault="00BD33E8">
      <w:pPr>
        <w:spacing w:before="69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2003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BEL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CUP F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FO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R (He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h)</w:t>
      </w:r>
    </w:p>
    <w:p w14:paraId="7EC6AE51" w14:textId="77777777" w:rsidR="00CA2D8C" w:rsidRPr="00997F55" w:rsidRDefault="00BD33E8">
      <w:pPr>
        <w:spacing w:line="24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2004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position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 xml:space="preserve">&amp;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r Se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Run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ner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-Up,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8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8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8"/>
          <w:position w:val="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ti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Qu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for ULEB Cup</w:t>
      </w:r>
    </w:p>
    <w:p w14:paraId="271A5A01" w14:textId="77777777" w:rsidR="00CA2D8C" w:rsidRPr="00997F55" w:rsidRDefault="00BD33E8">
      <w:pPr>
        <w:spacing w:line="24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2005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ULEB 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 xml:space="preserve">P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HT (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8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8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9"/>
          <w:position w:val="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Be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3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ur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&amp; Su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pe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rc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position w:val="-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position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position w:val="-1"/>
          <w:sz w:val="22"/>
          <w:szCs w:val="22"/>
        </w:rPr>
        <w:t>on</w:t>
      </w:r>
    </w:p>
    <w:p w14:paraId="38FBA684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2006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00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-2"/>
          <w:sz w:val="22"/>
          <w:szCs w:val="22"/>
        </w:rPr>
        <w:t>Fi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111111"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color w:val="111111"/>
          <w:sz w:val="22"/>
          <w:szCs w:val="22"/>
        </w:rPr>
        <w:t>t</w:t>
      </w:r>
    </w:p>
    <w:p w14:paraId="292FDABD" w14:textId="77777777" w:rsidR="00CA2D8C" w:rsidRPr="00997F55" w:rsidRDefault="00CA2D8C">
      <w:pPr>
        <w:spacing w:before="13" w:line="26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BE754C3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KET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PS &amp; SPE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KI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ENTS</w:t>
      </w:r>
    </w:p>
    <w:p w14:paraId="64AB76FB" w14:textId="77777777" w:rsidR="00CA2D8C" w:rsidRPr="00997F55" w:rsidRDefault="00BD33E8">
      <w:pPr>
        <w:spacing w:before="38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ipa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r.</w:t>
      </w:r>
    </w:p>
    <w:p w14:paraId="21007997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2A4559BE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4190973B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630677AA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0A29AEAB" w14:textId="77777777" w:rsidR="00CA2D8C" w:rsidRPr="00997F55" w:rsidRDefault="00BD33E8">
      <w:pPr>
        <w:spacing w:before="38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7C1E9DE6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sk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3D9C8135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3815A373" w14:textId="77777777" w:rsidR="00CA2D8C" w:rsidRPr="00997F55" w:rsidRDefault="00BD33E8">
      <w:pPr>
        <w:spacing w:before="36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312C3A69" w14:textId="77777777" w:rsidR="00CA2D8C" w:rsidRPr="00997F55" w:rsidRDefault="00BD33E8">
      <w:pPr>
        <w:spacing w:before="38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08C99A80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3938D780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54B0096A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0065FF07" w14:textId="77777777" w:rsidR="00CA2D8C" w:rsidRPr="00997F55" w:rsidRDefault="00BD33E8">
      <w:pPr>
        <w:spacing w:before="38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63F56903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58CA7E24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6B562270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62740A16" w14:textId="77777777" w:rsidR="00CA2D8C" w:rsidRPr="00997F55" w:rsidRDefault="00BD33E8">
      <w:pPr>
        <w:spacing w:before="38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8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18B3E14F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47D75C14" w14:textId="77777777" w:rsidR="00CA2D8C" w:rsidRPr="00997F55" w:rsidRDefault="00BD33E8">
      <w:pPr>
        <w:spacing w:before="35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2BF456F0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57B80FB3" w14:textId="77777777" w:rsidR="00CA2D8C" w:rsidRPr="00997F55" w:rsidRDefault="00BD33E8">
      <w:pPr>
        <w:spacing w:before="2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*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*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*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*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sk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7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Ed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astee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BEL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IUM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4B3F300D" w14:textId="77777777" w:rsidR="00CA2D8C" w:rsidRPr="00997F55" w:rsidRDefault="00BD33E8">
      <w:pPr>
        <w:spacing w:before="4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52233D63" w14:textId="77777777" w:rsidR="00CA2D8C" w:rsidRPr="00997F55" w:rsidRDefault="00CA2D8C">
      <w:pPr>
        <w:spacing w:before="15" w:line="22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CF6D090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INTERN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CLINICS &amp; C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PS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HES &amp;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YERS</w:t>
      </w:r>
    </w:p>
    <w:p w14:paraId="13ABF6BD" w14:textId="77777777" w:rsidR="00CA2D8C" w:rsidRPr="00997F55" w:rsidRDefault="00BD33E8">
      <w:pPr>
        <w:spacing w:before="38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ry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Joha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di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 to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z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bal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/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r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/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47255CA5" w14:textId="77777777" w:rsidR="00CA2D8C" w:rsidRPr="00997F55" w:rsidRDefault="00BD33E8">
      <w:pPr>
        <w:spacing w:line="18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</w:p>
    <w:p w14:paraId="7F5FF151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the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</w:p>
    <w:p w14:paraId="1EB9A64A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clini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</w:p>
    <w:p w14:paraId="532D3415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Zo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nho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0833E33F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3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</w:p>
    <w:p w14:paraId="49A1A4A7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5936806B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1AE97C57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sel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0A53C590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‘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fen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4ACEE261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‘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elge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7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7DCF7E7F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lastRenderedPageBreak/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7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Z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olde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1C34D77C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8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Z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olde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323B6193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‘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8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2B1B20B7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‘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4AC2DDED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Z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olde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30C8B7F2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‘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Off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1F459981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‘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echel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4C1EB47E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cho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50FF1C51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‘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How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oac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65EE2165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cho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‘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–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 –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</w:p>
    <w:p w14:paraId="7B8414F3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In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‘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nsi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on’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</w:p>
    <w:p w14:paraId="1524B8BF" w14:textId="77777777" w:rsidR="00CA2D8C" w:rsidRPr="00997F55" w:rsidRDefault="00BD33E8">
      <w:pPr>
        <w:spacing w:before="3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  <w:sectPr w:rsidR="00CA2D8C" w:rsidRPr="00997F55">
          <w:pgSz w:w="12240" w:h="15840"/>
          <w:pgMar w:top="500" w:right="700" w:bottom="280" w:left="620" w:header="0" w:footer="574" w:gutter="0"/>
          <w:cols w:space="720"/>
        </w:sect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201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men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cho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‘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 –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cou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 –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</w:p>
    <w:p w14:paraId="3CD044A3" w14:textId="77777777" w:rsidR="00CA2D8C" w:rsidRPr="00997F55" w:rsidRDefault="00BD33E8">
      <w:pPr>
        <w:spacing w:before="74" w:line="200" w:lineRule="exact"/>
        <w:ind w:left="100" w:right="1292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lastRenderedPageBreak/>
        <w:t>J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N 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ith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llo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ER LEA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UE 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the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las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 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: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 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(Chi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Bul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1CE60579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(Ch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 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3F6CA7C8" w14:textId="77777777" w:rsidR="00CA2D8C" w:rsidRPr="00997F55" w:rsidRDefault="00BD33E8">
      <w:pPr>
        <w:spacing w:before="2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Dion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(Gol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466D7FAB" w14:textId="77777777" w:rsidR="00CA2D8C" w:rsidRPr="00997F55" w:rsidRDefault="00BD33E8">
      <w:pPr>
        <w:spacing w:before="3" w:line="200" w:lineRule="exact"/>
        <w:ind w:left="100" w:right="4084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oro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Horn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 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 Ca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(D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ri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 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71C79F0E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rds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(NB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urs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4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,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20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122DD76C" w14:textId="77777777" w:rsidR="00CA2D8C" w:rsidRPr="00997F55" w:rsidRDefault="00BD33E8">
      <w:pPr>
        <w:spacing w:before="6" w:line="200" w:lineRule="exact"/>
        <w:ind w:left="100" w:right="5155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 Curtis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(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Nug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03ADFD1D" w14:textId="77777777" w:rsidR="00CA2D8C" w:rsidRPr="00997F55" w:rsidRDefault="00BD33E8">
      <w:pPr>
        <w:spacing w:line="200" w:lineRule="exact"/>
        <w:ind w:left="100" w:right="6286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(Gol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de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 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)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Je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ff Horn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(Ho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ton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44D401D3" w14:textId="77777777" w:rsidR="00CA2D8C" w:rsidRPr="00997F55" w:rsidRDefault="00BD33E8">
      <w:pPr>
        <w:spacing w:line="20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v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in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orb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rt (N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rk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ck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NBA Su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mme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 L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</w:p>
    <w:p w14:paraId="1456CFA6" w14:textId="77777777" w:rsidR="00CA2D8C" w:rsidRPr="00997F55" w:rsidRDefault="00CA2D8C">
      <w:pPr>
        <w:spacing w:before="10" w:line="22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168DE88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5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5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NC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:</w:t>
      </w:r>
    </w:p>
    <w:p w14:paraId="0F2DEF56" w14:textId="77777777" w:rsidR="00CA2D8C" w:rsidRPr="00997F55" w:rsidRDefault="00BD33E8">
      <w:pPr>
        <w:spacing w:before="91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CHRIS</w:t>
      </w:r>
      <w:r w:rsidRPr="00997F55">
        <w:rPr>
          <w:rFonts w:asciiTheme="minorHAnsi" w:eastAsia="Arial" w:hAnsiTheme="minorHAnsi" w:cstheme="minorHAnsi"/>
          <w:bCs/>
          <w:iCs/>
          <w:spacing w:val="-7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F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INCH                                                                               </w:t>
      </w:r>
      <w:r w:rsidRPr="00997F55">
        <w:rPr>
          <w:rFonts w:asciiTheme="minorHAnsi" w:eastAsia="Arial" w:hAnsiTheme="minorHAnsi" w:cstheme="minorHAnsi"/>
          <w:bCs/>
          <w:iCs/>
          <w:spacing w:val="37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RUDI</w:t>
      </w:r>
      <w:r w:rsidRPr="00997F55">
        <w:rPr>
          <w:rFonts w:asciiTheme="minorHAnsi" w:eastAsia="Arial" w:hAnsiTheme="minorHAnsi" w:cstheme="minorHAnsi"/>
          <w:bCs/>
          <w:iCs/>
          <w:spacing w:val="-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KU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</w:p>
    <w:p w14:paraId="7043673E" w14:textId="77777777" w:rsidR="00CA2D8C" w:rsidRPr="00997F55" w:rsidRDefault="00BD33E8">
      <w:pPr>
        <w:spacing w:before="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0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-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-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t   </w:t>
      </w:r>
      <w:r w:rsidRPr="00997F55">
        <w:rPr>
          <w:rFonts w:asciiTheme="minorHAnsi" w:eastAsia="Arial" w:hAnsiTheme="minorHAnsi" w:cstheme="minorHAnsi"/>
          <w:bCs/>
          <w:iCs/>
          <w:spacing w:val="2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eral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er</w:t>
      </w:r>
    </w:p>
    <w:p w14:paraId="64DCADC8" w14:textId="77777777" w:rsidR="00CA2D8C" w:rsidRPr="00997F55" w:rsidRDefault="00BD33E8">
      <w:pPr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Head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Coach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at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or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6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pre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.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                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et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0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(B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spacing w:val="-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2003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5</w:t>
      </w:r>
    </w:p>
    <w:p w14:paraId="0103C008" w14:textId="77777777" w:rsidR="00CA2D8C" w:rsidRPr="00997F55" w:rsidRDefault="00BD33E8">
      <w:pPr>
        <w:spacing w:line="22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Head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Coach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of R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5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DL)</w:t>
      </w:r>
      <w:r w:rsidRPr="00997F55">
        <w:rPr>
          <w:rFonts w:asciiTheme="minorHAnsi" w:eastAsia="Arial" w:hAnsiTheme="minorHAnsi" w:cstheme="minorHAnsi"/>
          <w:bCs/>
          <w:iCs/>
          <w:spacing w:val="-7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1                           </w:t>
      </w:r>
      <w:r w:rsidRPr="00997F55">
        <w:rPr>
          <w:rFonts w:asciiTheme="minorHAnsi" w:eastAsia="Arial" w:hAnsiTheme="minorHAnsi" w:cstheme="minorHAnsi"/>
          <w:bCs/>
          <w:iCs/>
          <w:spacing w:val="4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FF"/>
          <w:spacing w:val="-46"/>
          <w:sz w:val="22"/>
          <w:szCs w:val="22"/>
        </w:rPr>
        <w:t xml:space="preserve"> </w:t>
      </w:r>
      <w:hyperlink r:id="rId8"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sz w:val="22"/>
            <w:szCs w:val="22"/>
          </w:rPr>
          <w:t>r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udik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2"/>
            <w:sz w:val="22"/>
            <w:szCs w:val="22"/>
          </w:rPr>
          <w:t>u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3"/>
            <w:sz w:val="22"/>
            <w:szCs w:val="22"/>
          </w:rPr>
          <w:t>y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l@ho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1"/>
            <w:sz w:val="22"/>
            <w:szCs w:val="22"/>
          </w:rPr>
          <w:t>t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m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2"/>
            <w:sz w:val="22"/>
            <w:szCs w:val="22"/>
          </w:rPr>
          <w:t>a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il.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sz w:val="22"/>
            <w:szCs w:val="22"/>
          </w:rPr>
          <w:t>c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om</w:t>
        </w:r>
      </w:hyperlink>
    </w:p>
    <w:p w14:paraId="07EA9561" w14:textId="77777777" w:rsidR="00CA2D8C" w:rsidRPr="00997F55" w:rsidRDefault="00BD33E8">
      <w:pPr>
        <w:spacing w:line="22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hyperlink r:id="rId9">
        <w:r w:rsidRPr="00997F55">
          <w:rPr>
            <w:rFonts w:asciiTheme="minorHAnsi" w:eastAsia="Arial" w:hAnsiTheme="minorHAnsi" w:cstheme="minorHAnsi"/>
            <w:bCs/>
            <w:iCs/>
            <w:color w:val="0000FF"/>
            <w:position w:val="-1"/>
            <w:sz w:val="22"/>
            <w:szCs w:val="22"/>
          </w:rPr>
          <w:t>chri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position w:val="-1"/>
            <w:sz w:val="22"/>
            <w:szCs w:val="22"/>
          </w:rPr>
          <w:t>s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1"/>
            <w:position w:val="-1"/>
            <w:sz w:val="22"/>
            <w:szCs w:val="22"/>
          </w:rPr>
          <w:t>f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position w:val="-1"/>
            <w:sz w:val="22"/>
            <w:szCs w:val="22"/>
          </w:rPr>
          <w:t>inc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3"/>
            <w:position w:val="-1"/>
            <w:sz w:val="22"/>
            <w:szCs w:val="22"/>
          </w:rPr>
          <w:t>h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position w:val="-1"/>
            <w:sz w:val="22"/>
            <w:szCs w:val="22"/>
          </w:rPr>
          <w:t>0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position w:val="-1"/>
            <w:sz w:val="22"/>
            <w:szCs w:val="22"/>
          </w:rPr>
          <w:t>6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2"/>
            <w:position w:val="-1"/>
            <w:sz w:val="22"/>
            <w:szCs w:val="22"/>
          </w:rPr>
          <w:t>@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position w:val="-1"/>
            <w:sz w:val="22"/>
            <w:szCs w:val="22"/>
          </w:rPr>
          <w:t>y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position w:val="-1"/>
            <w:sz w:val="22"/>
            <w:szCs w:val="22"/>
          </w:rPr>
          <w:t>a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position w:val="-1"/>
            <w:sz w:val="22"/>
            <w:szCs w:val="22"/>
          </w:rPr>
          <w:t>hoo.com</w:t>
        </w:r>
      </w:hyperlink>
    </w:p>
    <w:p w14:paraId="4D714CA2" w14:textId="77777777" w:rsidR="00CA2D8C" w:rsidRPr="00997F55" w:rsidRDefault="00CA2D8C">
      <w:pPr>
        <w:spacing w:before="2" w:line="200" w:lineRule="exac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E95B025" w14:textId="77777777" w:rsidR="00CA2D8C" w:rsidRPr="00997F55" w:rsidRDefault="00BD33E8">
      <w:pPr>
        <w:spacing w:before="34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0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5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S                                                                      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DDY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6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5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B</w:t>
      </w:r>
    </w:p>
    <w:p w14:paraId="1F932999" w14:textId="77777777" w:rsidR="00CA2D8C" w:rsidRPr="00997F55" w:rsidRDefault="00BD33E8">
      <w:pPr>
        <w:spacing w:before="3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Vi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d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of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-4"/>
          <w:sz w:val="22"/>
          <w:szCs w:val="22"/>
        </w:rPr>
        <w:t>y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er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rs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10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t)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                               </w:t>
      </w:r>
      <w:r w:rsidRPr="00997F55">
        <w:rPr>
          <w:rFonts w:asciiTheme="minorHAnsi" w:eastAsia="Arial" w:hAnsiTheme="minorHAnsi" w:cstheme="minorHAnsi"/>
          <w:bCs/>
          <w:iCs/>
          <w:spacing w:val="4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eral</w:t>
      </w:r>
      <w:r w:rsidRPr="00997F55">
        <w:rPr>
          <w:rFonts w:asciiTheme="minorHAnsi" w:eastAsia="Arial" w:hAnsiTheme="minorHAnsi" w:cstheme="minorHAnsi"/>
          <w:bCs/>
          <w:iCs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er</w:t>
      </w:r>
    </w:p>
    <w:p w14:paraId="6BAFA839" w14:textId="77777777" w:rsidR="00CA2D8C" w:rsidRPr="00997F55" w:rsidRDefault="00BD33E8">
      <w:pPr>
        <w:spacing w:line="22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H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-10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C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KE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1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(N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)                                                       </w:t>
      </w:r>
      <w:r w:rsidRPr="00997F55">
        <w:rPr>
          <w:rFonts w:asciiTheme="minorHAnsi" w:eastAsia="Arial" w:hAnsiTheme="minorHAnsi" w:cstheme="minorHAnsi"/>
          <w:bCs/>
          <w:iCs/>
          <w:spacing w:val="3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um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Nat</w:t>
      </w:r>
      <w:r w:rsidRPr="00997F55">
        <w:rPr>
          <w:rFonts w:asciiTheme="minorHAnsi" w:eastAsia="Arial" w:hAnsiTheme="minorHAnsi" w:cstheme="minorHAnsi"/>
          <w:bCs/>
          <w:iCs/>
          <w:spacing w:val="-2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9"/>
          <w:sz w:val="22"/>
          <w:szCs w:val="22"/>
        </w:rPr>
        <w:t>W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o</w:t>
      </w:r>
      <w:r w:rsidRPr="00997F55">
        <w:rPr>
          <w:rFonts w:asciiTheme="minorHAnsi" w:eastAsia="Arial" w:hAnsiTheme="minorHAnsi" w:cstheme="minorHAnsi"/>
          <w:bCs/>
          <w:iCs/>
          <w:spacing w:val="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n’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-9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pacing w:val="3"/>
          <w:sz w:val="22"/>
          <w:szCs w:val="22"/>
        </w:rPr>
        <w:t>T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-3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2011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spacing w:val="-1"/>
          <w:sz w:val="22"/>
          <w:szCs w:val="22"/>
        </w:rPr>
        <w:t>P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sz w:val="22"/>
          <w:szCs w:val="22"/>
        </w:rPr>
        <w:t>nt</w:t>
      </w:r>
    </w:p>
    <w:p w14:paraId="4CD58426" w14:textId="77777777" w:rsidR="00CA2D8C" w:rsidRPr="00997F55" w:rsidRDefault="00BD33E8">
      <w:pPr>
        <w:spacing w:line="220" w:lineRule="exact"/>
        <w:ind w:left="100"/>
        <w:rPr>
          <w:rFonts w:asciiTheme="minorHAnsi" w:eastAsia="Arial" w:hAnsiTheme="minorHAnsi" w:cstheme="minorHAnsi"/>
          <w:bCs/>
          <w:iCs/>
          <w:sz w:val="22"/>
          <w:szCs w:val="22"/>
        </w:rPr>
      </w:pPr>
      <w:hyperlink r:id="rId10"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g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sz w:val="22"/>
            <w:szCs w:val="22"/>
          </w:rPr>
          <w:t>r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osa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1"/>
            <w:sz w:val="22"/>
            <w:szCs w:val="22"/>
          </w:rPr>
          <w:t>s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@ro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2"/>
            <w:sz w:val="22"/>
            <w:szCs w:val="22"/>
          </w:rPr>
          <w:t>c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k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sz w:val="22"/>
            <w:szCs w:val="22"/>
          </w:rPr>
          <w:t>e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1"/>
            <w:sz w:val="22"/>
            <w:szCs w:val="22"/>
          </w:rPr>
          <w:t>t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bal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sz w:val="22"/>
            <w:szCs w:val="22"/>
          </w:rPr>
          <w:t>l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2"/>
            <w:sz w:val="22"/>
            <w:szCs w:val="22"/>
          </w:rPr>
          <w:t>.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com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 xml:space="preserve">                                                             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45"/>
            <w:sz w:val="22"/>
            <w:szCs w:val="22"/>
          </w:rPr>
          <w:t xml:space="preserve"> </w:t>
        </w:r>
        <w:r w:rsidRPr="00997F55">
          <w:rPr>
            <w:rFonts w:asciiTheme="minorHAnsi" w:eastAsia="Arial" w:hAnsiTheme="minorHAnsi" w:cstheme="minorHAnsi"/>
            <w:bCs/>
            <w:iCs/>
            <w:color w:val="000000"/>
            <w:spacing w:val="1"/>
            <w:sz w:val="22"/>
            <w:szCs w:val="22"/>
          </w:rPr>
          <w:t>G</w:t>
        </w:r>
      </w:hyperlink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eral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6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n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-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s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3"/>
          <w:sz w:val="22"/>
          <w:szCs w:val="22"/>
        </w:rPr>
        <w:t>k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et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a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7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r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4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(B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e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l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2"/>
          <w:sz w:val="22"/>
          <w:szCs w:val="22"/>
        </w:rPr>
        <w:t>g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i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u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4"/>
          <w:sz w:val="22"/>
          <w:szCs w:val="22"/>
        </w:rPr>
        <w:t>m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)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8"/>
          <w:sz w:val="22"/>
          <w:szCs w:val="22"/>
        </w:rPr>
        <w:t xml:space="preserve"> 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1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-1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9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6-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2</w:t>
      </w:r>
      <w:r w:rsidRPr="00997F55">
        <w:rPr>
          <w:rFonts w:asciiTheme="minorHAnsi" w:eastAsia="Arial" w:hAnsiTheme="minorHAnsi" w:cstheme="minorHAnsi"/>
          <w:bCs/>
          <w:iCs/>
          <w:color w:val="000000"/>
          <w:spacing w:val="1"/>
          <w:sz w:val="22"/>
          <w:szCs w:val="22"/>
        </w:rPr>
        <w:t>0</w:t>
      </w:r>
      <w:r w:rsidRPr="00997F55">
        <w:rPr>
          <w:rFonts w:asciiTheme="minorHAnsi" w:eastAsia="Arial" w:hAnsiTheme="minorHAnsi" w:cstheme="minorHAnsi"/>
          <w:bCs/>
          <w:iCs/>
          <w:color w:val="000000"/>
          <w:sz w:val="22"/>
          <w:szCs w:val="22"/>
        </w:rPr>
        <w:t>03</w:t>
      </w:r>
    </w:p>
    <w:p w14:paraId="363B7FF2" w14:textId="77777777" w:rsidR="00CA2D8C" w:rsidRPr="00997F55" w:rsidRDefault="00BD33E8">
      <w:pPr>
        <w:ind w:left="5861"/>
        <w:rPr>
          <w:rFonts w:asciiTheme="minorHAnsi" w:eastAsia="Arial" w:hAnsiTheme="minorHAnsi" w:cstheme="minorHAnsi"/>
          <w:bCs/>
          <w:iCs/>
          <w:sz w:val="22"/>
          <w:szCs w:val="22"/>
        </w:rPr>
      </w:pPr>
      <w:hyperlink r:id="rId11"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s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3"/>
            <w:sz w:val="22"/>
            <w:szCs w:val="22"/>
          </w:rPr>
          <w:t>w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a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1"/>
            <w:sz w:val="22"/>
            <w:szCs w:val="22"/>
          </w:rPr>
          <w:t>e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b@s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2"/>
            <w:sz w:val="22"/>
            <w:szCs w:val="22"/>
          </w:rPr>
          <w:t>k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-3"/>
            <w:sz w:val="22"/>
            <w:szCs w:val="22"/>
          </w:rPr>
          <w:t>y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net.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pacing w:val="3"/>
            <w:sz w:val="22"/>
            <w:szCs w:val="22"/>
          </w:rPr>
          <w:t>b</w:t>
        </w:r>
        <w:r w:rsidRPr="00997F55">
          <w:rPr>
            <w:rFonts w:asciiTheme="minorHAnsi" w:eastAsia="Arial" w:hAnsiTheme="minorHAnsi" w:cstheme="minorHAnsi"/>
            <w:bCs/>
            <w:iCs/>
            <w:color w:val="0000FF"/>
            <w:sz w:val="22"/>
            <w:szCs w:val="22"/>
          </w:rPr>
          <w:t>e</w:t>
        </w:r>
      </w:hyperlink>
    </w:p>
    <w:sectPr w:rsidR="00CA2D8C" w:rsidRPr="00997F55">
      <w:pgSz w:w="12240" w:h="15840"/>
      <w:pgMar w:top="500" w:right="700" w:bottom="280" w:left="620" w:header="0" w:footer="5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B6306" w14:textId="77777777" w:rsidR="00BD33E8" w:rsidRDefault="00BD33E8">
      <w:r>
        <w:separator/>
      </w:r>
    </w:p>
  </w:endnote>
  <w:endnote w:type="continuationSeparator" w:id="0">
    <w:p w14:paraId="359EFACA" w14:textId="77777777" w:rsidR="00BD33E8" w:rsidRDefault="00BD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AF992" w14:textId="77777777" w:rsidR="00CA2D8C" w:rsidRDefault="00BD33E8">
    <w:pPr>
      <w:spacing w:line="200" w:lineRule="exact"/>
    </w:pPr>
    <w:r>
      <w:pict w14:anchorId="6933C40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746.6pt;width:108pt;height:10.05pt;z-index:-251659776;mso-position-horizontal-relative:page;mso-position-vertical-relative:page" filled="f" stroked="f">
          <v:textbox inset="0,0,0,0">
            <w:txbxContent>
              <w:p w14:paraId="7FF19D30" w14:textId="77777777" w:rsidR="00CA2D8C" w:rsidRDefault="00BD33E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Pro</w:t>
                </w:r>
                <w:r>
                  <w:rPr>
                    <w:sz w:val="16"/>
                    <w:szCs w:val="16"/>
                  </w:rPr>
                  <w:t>ssin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or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-1"/>
                    <w:sz w:val="16"/>
                    <w:szCs w:val="16"/>
                  </w:rPr>
                  <w:t>g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nt</w:t>
                </w:r>
                <w:r>
                  <w:rPr>
                    <w:sz w:val="16"/>
                    <w:szCs w:val="16"/>
                  </w:rPr>
                  <w:t>,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5"/>
                    <w:sz w:val="16"/>
                    <w:szCs w:val="16"/>
                  </w:rPr>
                  <w:t>I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c.</w:t>
                </w:r>
              </w:p>
            </w:txbxContent>
          </v:textbox>
          <w10:wrap anchorx="page" anchory="page"/>
        </v:shape>
      </w:pict>
    </w:r>
    <w:r>
      <w:pict w14:anchorId="01F377B8">
        <v:shape id="_x0000_s2050" type="#_x0000_t202" style="position:absolute;margin-left:289.2pt;margin-top:746.6pt;width:38.2pt;height:10.05pt;z-index:-251658752;mso-position-horizontal-relative:page;mso-position-vertical-relative:page" filled="f" stroked="f">
          <v:textbox inset="0,0,0,0">
            <w:txbxContent>
              <w:p w14:paraId="69EE30DB" w14:textId="77777777" w:rsidR="00CA2D8C" w:rsidRDefault="00BD33E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-1"/>
                    <w:sz w:val="16"/>
                    <w:szCs w:val="16"/>
                  </w:rPr>
                  <w:t>g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z w:val="16"/>
                    <w:szCs w:val="16"/>
                  </w:rPr>
                  <w:t>f 5</w:t>
                </w:r>
              </w:p>
            </w:txbxContent>
          </v:textbox>
          <w10:wrap anchorx="page" anchory="page"/>
        </v:shape>
      </w:pict>
    </w:r>
    <w:r>
      <w:pict w14:anchorId="74446C09">
        <v:shape id="_x0000_s2049" type="#_x0000_t202" style="position:absolute;margin-left:445.35pt;margin-top:746.6pt;width:85.3pt;height:10.05pt;z-index:-251657728;mso-position-horizontal-relative:page;mso-position-vertical-relative:page" filled="f" stroked="f">
          <v:textbox inset="0,0,0,0">
            <w:txbxContent>
              <w:p w14:paraId="1C2374B5" w14:textId="77777777" w:rsidR="00CA2D8C" w:rsidRDefault="00BD33E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J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z w:val="16"/>
                    <w:szCs w:val="16"/>
                  </w:rPr>
                  <w:t xml:space="preserve">an </w:t>
                </w:r>
                <w:r>
                  <w:rPr>
                    <w:spacing w:val="1"/>
                    <w:sz w:val="16"/>
                    <w:szCs w:val="16"/>
                  </w:rPr>
                  <w:t>R</w:t>
                </w:r>
                <w:r>
                  <w:rPr>
                    <w:spacing w:val="-1"/>
                    <w:sz w:val="16"/>
                    <w:szCs w:val="16"/>
                  </w:rPr>
                  <w:t>oi</w:t>
                </w:r>
                <w:r>
                  <w:rPr>
                    <w:spacing w:val="1"/>
                    <w:sz w:val="16"/>
                    <w:szCs w:val="16"/>
                  </w:rPr>
                  <w:t>j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u</w:t>
                </w:r>
                <w:r>
                  <w:rPr>
                    <w:sz w:val="16"/>
                    <w:szCs w:val="16"/>
                  </w:rPr>
                  <w:t>me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A064C" w14:textId="77777777" w:rsidR="00BD33E8" w:rsidRDefault="00BD33E8">
      <w:r>
        <w:separator/>
      </w:r>
    </w:p>
  </w:footnote>
  <w:footnote w:type="continuationSeparator" w:id="0">
    <w:p w14:paraId="40ED85BE" w14:textId="77777777" w:rsidR="00BD33E8" w:rsidRDefault="00BD3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0065A"/>
    <w:multiLevelType w:val="multilevel"/>
    <w:tmpl w:val="BB2C3E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D8C"/>
    <w:rsid w:val="00997F55"/>
    <w:rsid w:val="00BD33E8"/>
    <w:rsid w:val="00CA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8E06213"/>
  <w15:docId w15:val="{D82335C0-2E07-4303-9761-0F77F59E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dikuyl@hot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waeb@skynet.b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grosas@rocketbal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risfinch06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2643</Words>
  <Characters>15068</Characters>
  <Application>Microsoft Office Word</Application>
  <DocSecurity>0</DocSecurity>
  <Lines>125</Lines>
  <Paragraphs>35</Paragraphs>
  <ScaleCrop>false</ScaleCrop>
  <Company/>
  <LinksUpToDate>false</LinksUpToDate>
  <CharactersWithSpaces>17676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2021-06-04T13:31:00Z</dcterms:created>
  <dcterms:modified xsi:type="dcterms:W3CDTF">2021-06-04T13:34:00Z</dcterms:modified>
</cp:coreProperties>
</file>